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7"/>
          <w:szCs w:val="17"/>
        </w:rPr>
        <w:jc w:val="left"/>
        <w:spacing w:before="2" w:lineRule="exact" w:line="160"/>
      </w:pPr>
      <w:r>
        <w:pict>
          <v:group style="position:absolute;margin-left:22.84pt;margin-top:22.84pt;width:566.32pt;height:746.32pt;mso-position-horizontal-relative:page;mso-position-vertical-relative:page;z-index:-144" coordorigin="457,457" coordsize="11326,14926">
            <v:shape style="position:absolute;left:480;top:502;width:11280;height:0" coordorigin="480,502" coordsize="11280,0" path="m480,502l11760,502e" filled="f" stroked="t" strokeweight="2.32pt" strokecolor="#000000">
              <v:path arrowok="t"/>
            </v:shape>
            <v:shape style="position:absolute;left:502;top:480;width:0;height:14880" coordorigin="502,480" coordsize="0,14880" path="m502,480l502,15360e" filled="f" stroked="t" strokeweight="2.32pt" strokecolor="#000000">
              <v:path arrowok="t"/>
            </v:shape>
            <v:shape style="position:absolute;left:11738;top:480;width:0;height:14880" coordorigin="11738,480" coordsize="0,14880" path="m11738,480l11738,15360e" filled="f" stroked="t" strokeweight="2.32pt" strokecolor="#000000">
              <v:path arrowok="t"/>
            </v:shape>
            <v:shape style="position:absolute;left:480;top:15338;width:11280;height:0" coordorigin="480,15338" coordsize="11280,0" path="m480,15338l11760,15338e" filled="f" stroked="t" strokeweight="2.32pt" strokecolor="#000000">
              <v:path arrowok="t"/>
            </v:shape>
            <w10:wrap type="none"/>
          </v:group>
        </w:pict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before="8"/>
        <w:ind w:left="5422" w:right="493"/>
      </w:pPr>
      <w:r>
        <w:pict>
          <v:shape type="#_x0000_t75" style="position:absolute;margin-left:38.88pt;margin-top:33.72pt;width:211.2pt;height:102.6pt;mso-position-horizontal-relative:page;mso-position-vertical-relative:page;z-index:-145">
            <v:imagedata o:title="" r:id="rId4"/>
          </v:shape>
        </w:pic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Sample</w:t>
      </w:r>
      <w:r>
        <w:rPr>
          <w:rFonts w:cs="Arial" w:hAnsi="Arial" w:eastAsia="Arial" w:ascii="Arial"/>
          <w:b/>
          <w:spacing w:val="-12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Teacher</w:t>
      </w:r>
      <w:r>
        <w:rPr>
          <w:rFonts w:cs="Arial" w:hAnsi="Arial" w:eastAsia="Arial" w:ascii="Arial"/>
          <w:b/>
          <w:spacing w:val="-13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99"/>
          <w:sz w:val="40"/>
          <w:szCs w:val="40"/>
        </w:rPr>
        <w:t>Résumé</w:t>
      </w:r>
      <w:r>
        <w:rPr>
          <w:rFonts w:cs="Arial" w:hAnsi="Arial" w:eastAsia="Arial" w:ascii="Arial"/>
          <w:b/>
          <w:spacing w:val="0"/>
          <w:w w:val="99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Special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Education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Career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sz w:val="28"/>
          <w:szCs w:val="28"/>
        </w:rPr>
        <w:t>Center</w:t>
      </w:r>
      <w:r>
        <w:rPr>
          <w:rFonts w:cs="Arial" w:hAnsi="Arial" w:eastAsia="Arial" w:ascii="Arial"/>
          <w:spacing w:val="0"/>
          <w:w w:val="100"/>
          <w:sz w:val="28"/>
          <w:szCs w:val="28"/>
        </w:rPr>
      </w:r>
    </w:p>
    <w:p>
      <w:pPr>
        <w:rPr>
          <w:rFonts w:cs="Arial" w:hAnsi="Arial" w:eastAsia="Arial" w:ascii="Arial"/>
          <w:sz w:val="28"/>
          <w:szCs w:val="28"/>
        </w:rPr>
        <w:jc w:val="center"/>
        <w:spacing w:lineRule="exact" w:line="300"/>
        <w:ind w:left="6405" w:right="1481"/>
      </w:pP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Lucina</w:t>
      </w:r>
      <w:r>
        <w:rPr>
          <w:rFonts w:cs="Arial" w:hAnsi="Arial" w:eastAsia="Arial" w:ascii="Arial"/>
          <w:spacing w:val="-8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Hall</w:t>
      </w:r>
      <w:r>
        <w:rPr>
          <w:rFonts w:cs="Arial" w:hAnsi="Arial" w:eastAsia="Arial" w:ascii="Arial"/>
          <w:spacing w:val="-5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8"/>
          <w:szCs w:val="28"/>
        </w:rPr>
        <w:t>Room</w:t>
      </w:r>
      <w:r>
        <w:rPr>
          <w:rFonts w:cs="Arial" w:hAnsi="Arial" w:eastAsia="Arial" w:ascii="Arial"/>
          <w:spacing w:val="-7"/>
          <w:w w:val="100"/>
          <w:position w:val="-1"/>
          <w:sz w:val="28"/>
          <w:szCs w:val="28"/>
        </w:rPr>
        <w:t> </w:t>
      </w:r>
      <w:r>
        <w:rPr>
          <w:rFonts w:cs="Arial" w:hAnsi="Arial" w:eastAsia="Arial" w:ascii="Arial"/>
          <w:spacing w:val="0"/>
          <w:w w:val="99"/>
          <w:position w:val="-1"/>
          <w:sz w:val="28"/>
          <w:szCs w:val="28"/>
        </w:rPr>
        <w:t>220</w:t>
      </w:r>
      <w:r>
        <w:rPr>
          <w:rFonts w:cs="Arial" w:hAnsi="Arial" w:eastAsia="Arial" w:ascii="Arial"/>
          <w:spacing w:val="0"/>
          <w:w w:val="100"/>
          <w:position w:val="0"/>
          <w:sz w:val="28"/>
          <w:szCs w:val="28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8"/>
          <w:szCs w:val="28"/>
        </w:rPr>
        <w:jc w:val="center"/>
        <w:spacing w:before="23"/>
        <w:ind w:left="4455" w:right="4136"/>
      </w:pPr>
      <w:r>
        <w:rPr>
          <w:rFonts w:cs="Times New Roman" w:hAnsi="Times New Roman" w:eastAsia="Times New Roman" w:ascii="Times New Roman"/>
          <w:b/>
          <w:spacing w:val="0"/>
          <w:w w:val="100"/>
          <w:sz w:val="28"/>
          <w:szCs w:val="28"/>
        </w:rPr>
        <w:t>Charlie</w:t>
      </w:r>
      <w:r>
        <w:rPr>
          <w:rFonts w:cs="Times New Roman" w:hAnsi="Times New Roman" w:eastAsia="Times New Roman" w:ascii="Times New Roman"/>
          <w:b/>
          <w:spacing w:val="-8"/>
          <w:w w:val="100"/>
          <w:sz w:val="28"/>
          <w:szCs w:val="28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99"/>
          <w:sz w:val="28"/>
          <w:szCs w:val="28"/>
        </w:rPr>
        <w:t>Cardinal</w:t>
      </w:r>
      <w:r>
        <w:rPr>
          <w:rFonts w:cs="Times New Roman" w:hAnsi="Times New Roman" w:eastAsia="Times New Roman" w:ascii="Times New Roman"/>
          <w:spacing w:val="0"/>
          <w:w w:val="100"/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4375" w:right="4053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W.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ersity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Ave.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4460" w:right="4139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Muncie,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47306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4" w:lineRule="exact" w:line="240"/>
        <w:ind w:left="4572" w:right="4252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Cell: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(765)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555-1234</w:t>
      </w:r>
      <w:hyperlink r:id="rId5">
        <w:r>
          <w:rPr>
            <w:rFonts w:cs="Times New Roman" w:hAnsi="Times New Roman" w:eastAsia="Times New Roman" w:ascii="Times New Roman"/>
            <w:spacing w:val="0"/>
            <w:w w:val="99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99"/>
            <w:sz w:val="22"/>
            <w:szCs w:val="22"/>
          </w:rPr>
          <w:t>charlie@bsu.edu</w:t>
        </w:r>
        <w:r>
          <w:rPr>
            <w:rFonts w:cs="Times New Roman" w:hAnsi="Times New Roman" w:eastAsia="Times New Roman" w:ascii="Times New Roman"/>
            <w:spacing w:val="0"/>
            <w:w w:val="100"/>
            <w:sz w:val="22"/>
            <w:szCs w:val="22"/>
          </w:rPr>
        </w:r>
      </w:hyperlink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lineRule="exact" w:line="240"/>
        <w:ind w:left="3840" w:right="3519"/>
      </w:pP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portfolio:</w:t>
      </w:r>
      <w:hyperlink r:id="rId6">
        <w:r>
          <w:rPr>
            <w:rFonts w:cs="Times New Roman" w:hAnsi="Times New Roman" w:eastAsia="Times New Roman" w:ascii="Times New Roman"/>
            <w:spacing w:val="-8"/>
            <w:w w:val="100"/>
            <w:position w:val="-1"/>
            <w:sz w:val="22"/>
            <w:szCs w:val="22"/>
          </w:rPr>
          <w:t> </w:t>
        </w:r>
        <w:r>
          <w:rPr>
            <w:rFonts w:cs="Times New Roman" w:hAnsi="Times New Roman" w:eastAsia="Times New Roman" w:ascii="Times New Roman"/>
            <w:spacing w:val="0"/>
            <w:w w:val="100"/>
            <w:position w:val="-1"/>
            <w:sz w:val="22"/>
            <w:szCs w:val="22"/>
          </w:rPr>
          <w:t>ht</w:t>
        </w:r>
        <w:r>
          <w:rPr>
            <w:rFonts w:cs="Times New Roman" w:hAnsi="Times New Roman" w:eastAsia="Times New Roman" w:ascii="Times New Roman"/>
            <w:spacing w:val="-1"/>
            <w:w w:val="100"/>
            <w:position w:val="-1"/>
            <w:sz w:val="22"/>
            <w:szCs w:val="22"/>
          </w:rPr>
          <w:t>t</w:t>
        </w:r>
        <w:r>
          <w:rPr>
            <w:rFonts w:cs="Times New Roman" w:hAnsi="Times New Roman" w:eastAsia="Times New Roman" w:ascii="Times New Roman"/>
            <w:spacing w:val="1"/>
            <w:w w:val="99"/>
            <w:position w:val="-1"/>
            <w:sz w:val="22"/>
            <w:szCs w:val="22"/>
          </w:rPr>
          <w:t>p</w:t>
        </w:r>
        <w:r>
          <w:rPr>
            <w:rFonts w:cs="Times New Roman" w:hAnsi="Times New Roman" w:eastAsia="Times New Roman" w:ascii="Times New Roman"/>
            <w:spacing w:val="0"/>
            <w:w w:val="99"/>
            <w:position w:val="-1"/>
            <w:sz w:val="22"/>
            <w:szCs w:val="22"/>
          </w:rPr>
          <w:t>://charlie.iweb.bsu.edu/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EDUCAT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Bachelor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Arts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Special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(All</w:t>
      </w:r>
      <w:r>
        <w:rPr>
          <w:rFonts w:cs="Times New Roman" w:hAnsi="Times New Roman" w:eastAsia="Times New Roman" w:ascii="Times New Roman"/>
          <w:b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ades: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Mild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Interventions/Hea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b/>
          <w:spacing w:val="-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Impair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d/Deaf)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iversit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Muncie,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Indiana,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Concentration: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American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GPA.: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3.35/4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Honors:</w:t>
      </w:r>
      <w:r>
        <w:rPr>
          <w:rFonts w:cs="Times New Roman" w:hAnsi="Times New Roman" w:eastAsia="Times New Roman" w:ascii="Times New Roman"/>
          <w:spacing w:val="4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Dean’s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(6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semesters),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Presiden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Scholarship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TEACHING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Middle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Indiana;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January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2012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sixth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eighth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resource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rooms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10-day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included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LAMP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(Learning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ment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Model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4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Project)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one-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-one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rov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remedial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subject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areas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Attend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professional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curriculu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recover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differ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ntiation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"/>
        <w:ind w:left="840" w:right="476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entally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appropriate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essons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addr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IEP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goals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learni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usive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6" w:lineRule="exact" w:line="240"/>
        <w:ind w:left="840" w:right="141" w:hanging="36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Provide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assistance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classro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special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needs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udents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task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rstand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Practicum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Teacher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ilson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ddle</w:t>
      </w:r>
      <w:r>
        <w:rPr>
          <w:rFonts w:cs="Times New Roman" w:hAnsi="Times New Roman" w:eastAsia="Times New Roman" w:ascii="Times New Roman"/>
          <w:i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School,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ncie,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Indiana;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science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seventh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eigh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disabilities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Conducted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evaluate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students’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Acade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Functional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ind w:left="801" w:right="3166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Perfo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dete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appropri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2"/>
          <w:w w:val="99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99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99"/>
          <w:sz w:val="22"/>
          <w:szCs w:val="22"/>
        </w:rPr>
        <w:t>odations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India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Sc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i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Indianapol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Indiana;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gust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Aided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preschool,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elementar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ddle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assro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Volunteered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design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plement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preschool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dance,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one-on-one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setting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Participated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gramm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acher,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Appletree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care,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Muncie,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ana;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January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Created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games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other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activiti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increase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Taught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sign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nguage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ildren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aged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five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two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week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  <w:sectPr>
          <w:pgSz w:w="12240" w:h="15840"/>
          <w:pgMar w:top="580" w:bottom="280" w:left="600" w:right="920"/>
        </w:sectPr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unicated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76"/>
        <w:ind w:left="120"/>
      </w:pPr>
      <w:r>
        <w:pict>
          <v:group style="position:absolute;margin-left:22.84pt;margin-top:22.84pt;width:566.32pt;height:746.32pt;mso-position-horizontal-relative:page;mso-position-vertical-relative:page;z-index:-142" coordorigin="457,457" coordsize="11326,14926">
            <v:shape style="position:absolute;left:480;top:502;width:11280;height:0" coordorigin="480,502" coordsize="11280,0" path="m480,502l11760,502e" filled="f" stroked="t" strokeweight="2.32pt" strokecolor="#000000">
              <v:path arrowok="t"/>
            </v:shape>
            <v:shape style="position:absolute;left:502;top:480;width:0;height:14880" coordorigin="502,480" coordsize="0,14880" path="m502,480l502,15360e" filled="f" stroked="t" strokeweight="2.32pt" strokecolor="#000000">
              <v:path arrowok="t"/>
            </v:shape>
            <v:shape style="position:absolute;left:11738;top:480;width:0;height:14880" coordorigin="11738,480" coordsize="0,14880" path="m11738,480l11738,15360e" filled="f" stroked="t" strokeweight="2.32pt" strokecolor="#000000">
              <v:path arrowok="t"/>
            </v:shape>
            <v:shape style="position:absolute;left:480;top:15338;width:11280;height:0" coordorigin="480,15338" coordsize="11280,0" path="m480,15338l11760,15338e" filled="f" stroked="t" strokeweight="2.32pt" strokecolor="#000000">
              <v:path arrowok="t"/>
            </v:shape>
            <w10:wrap type="none"/>
          </v:group>
        </w:pict>
      </w:r>
      <w:r>
        <w:pict>
          <v:group style="position:absolute;margin-left:363.58pt;margin-top:638.68pt;width:194.02pt;height:100pt;mso-position-horizontal-relative:page;mso-position-vertical-relative:page;z-index:-143" coordorigin="7272,12774" coordsize="3880,2000">
            <v:shape style="position:absolute;left:7282;top:12784;width:3860;height:1980" coordorigin="7282,12784" coordsize="3860,1980" path="m7282,14764l11142,14764,11142,12784,7282,12784,7282,14764xe" filled="t" fillcolor="#000000" stroked="f">
              <v:path arrowok="t"/>
              <v:fill/>
            </v:shape>
            <v:shape style="position:absolute;left:7280;top:12782;width:3862;height:1980" coordorigin="7280,12782" coordsize="3862,1980" path="m11142,12782l7280,12782,7280,14762,11142,14762,11142,12782xe" filled="f" stroked="t" strokeweight="0.75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Charlie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Cardinal,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</w:t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OTHER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12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 w:right="2474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Note-taker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Disabled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lopment,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Muncie,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Indiana;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August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09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leted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detailed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accurate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notes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during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university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classes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disabilities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nager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Perry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Swim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Club,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lis,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Coordinated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im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lesson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program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pool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ave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age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100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pool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events,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birthd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parties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40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llege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Developed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lifeguard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schedules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Member,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Kappa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Alpha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eta,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4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2"/>
          <w:szCs w:val="22"/>
        </w:rPr>
        <w:t>President,</w:t>
      </w:r>
      <w:r>
        <w:rPr>
          <w:rFonts w:cs="Times New Roman" w:hAnsi="Times New Roman" w:eastAsia="Times New Roman" w:ascii="Times New Roman"/>
          <w:b/>
          <w:i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011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4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direct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soror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chapter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leaders’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council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eeti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reinfo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parliamentary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ocedures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4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Raise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oney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arthritis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research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Member,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Association,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Participant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iversity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ural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Sports,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Volunteer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Habitat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Humanit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Muncie,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Indiana,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Tutor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State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Universi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Learning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nter,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Muncie,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Indiana,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2009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tutor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pplemental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instructor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small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groups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e-on-o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etings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students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Reading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Eaton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Elementary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School,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Eaton,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diana,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August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 w:lineRule="exact" w:line="260"/>
        <w:ind w:left="480"/>
      </w:pP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2"/>
          <w:szCs w:val="22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position w:val="-1"/>
          <w:sz w:val="22"/>
          <w:szCs w:val="22"/>
        </w:rPr>
        <w:t>        </w:t>
      </w:r>
      <w:r>
        <w:rPr>
          <w:rFonts w:cs="Segoe MDL2 Assets" w:hAnsi="Segoe MDL2 Assets" w:eastAsia="Segoe MDL2 Assets" w:ascii="Segoe MDL2 Assets"/>
          <w:spacing w:val="16"/>
          <w:w w:val="45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Established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positive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role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model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relat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onships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chi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dren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engaging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em</w:t>
      </w:r>
      <w:r>
        <w:rPr>
          <w:rFonts w:cs="Times New Roman" w:hAnsi="Times New Roman" w:eastAsia="Times New Roman" w:ascii="Times New Roman"/>
          <w:spacing w:val="-5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conversation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spacing w:before="39"/>
        <w:ind w:left="6913" w:right="190" w:hanging="2"/>
      </w:pP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If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-2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ou</w:t>
      </w:r>
      <w:r>
        <w:rPr>
          <w:rFonts w:cs="Arial" w:hAnsi="Arial" w:eastAsia="Arial" w:ascii="Arial"/>
          <w:color w:val="FFFFFF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n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ed</w:t>
      </w:r>
      <w:r>
        <w:rPr>
          <w:rFonts w:cs="Arial" w:hAnsi="Arial" w:eastAsia="Arial" w:ascii="Arial"/>
          <w:color w:val="FFFFFF"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ada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p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tations</w:t>
      </w:r>
      <w:r>
        <w:rPr>
          <w:rFonts w:cs="Arial" w:hAnsi="Arial" w:eastAsia="Arial" w:ascii="Arial"/>
          <w:color w:val="FFFFFF"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or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accommodations</w:t>
      </w:r>
      <w:r>
        <w:rPr>
          <w:rFonts w:cs="Arial" w:hAnsi="Arial" w:eastAsia="Arial" w:ascii="Arial"/>
          <w:color w:val="FFFFFF"/>
          <w:spacing w:val="-1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for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of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o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ur</w:t>
      </w:r>
      <w:r>
        <w:rPr>
          <w:rFonts w:cs="Arial" w:hAnsi="Arial" w:eastAsia="Arial" w:ascii="Arial"/>
          <w:color w:val="FFFFFF"/>
          <w:spacing w:val="-2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educ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ional</w:t>
      </w:r>
      <w:r>
        <w:rPr>
          <w:rFonts w:cs="Arial" w:hAnsi="Arial" w:eastAsia="Arial" w:ascii="Arial"/>
          <w:color w:val="FFFFFF"/>
          <w:spacing w:val="-8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programs</w:t>
      </w:r>
      <w:r>
        <w:rPr>
          <w:rFonts w:cs="Arial" w:hAnsi="Arial" w:eastAsia="Arial" w:ascii="Arial"/>
          <w:color w:val="FFFFFF"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or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publications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because</w:t>
      </w:r>
      <w:r>
        <w:rPr>
          <w:rFonts w:cs="Arial" w:hAnsi="Arial" w:eastAsia="Arial" w:ascii="Arial"/>
          <w:color w:val="FFFFFF"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of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a</w:t>
      </w:r>
      <w:r>
        <w:rPr>
          <w:rFonts w:cs="Arial" w:hAnsi="Arial" w:eastAsia="Arial" w:ascii="Arial"/>
          <w:color w:val="FFFFFF"/>
          <w:spacing w:val="-1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disabili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t</w:t>
      </w:r>
      <w:r>
        <w:rPr>
          <w:rFonts w:cs="Arial" w:hAnsi="Arial" w:eastAsia="Arial" w:ascii="Arial"/>
          <w:color w:val="FFFFFF"/>
          <w:spacing w:val="-2"/>
          <w:w w:val="100"/>
          <w:sz w:val="16"/>
          <w:szCs w:val="16"/>
        </w:rPr>
        <w:t>y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,</w:t>
      </w:r>
      <w:r>
        <w:rPr>
          <w:rFonts w:cs="Arial" w:hAnsi="Arial" w:eastAsia="Arial" w:ascii="Arial"/>
          <w:color w:val="FFFFFF"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please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contact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lineRule="exact" w:line="180"/>
        <w:ind w:right="1381"/>
      </w:pP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Care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r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Cen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t</w:t>
      </w:r>
      <w:r>
        <w:rPr>
          <w:rFonts w:cs="Arial" w:hAnsi="Arial" w:eastAsia="Arial" w:ascii="Arial"/>
          <w:color w:val="FFFFFF"/>
          <w:spacing w:val="1"/>
          <w:w w:val="99"/>
          <w:sz w:val="16"/>
          <w:szCs w:val="16"/>
        </w:rPr>
        <w:t>er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spacing w:lineRule="exact" w:line="180"/>
        <w:ind w:right="466"/>
      </w:pP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Lucina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Hall</w:t>
      </w:r>
      <w:r>
        <w:rPr>
          <w:rFonts w:cs="Arial" w:hAnsi="Arial" w:eastAsia="Arial" w:ascii="Arial"/>
          <w:color w:val="FFFFFF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220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     </w:t>
      </w:r>
      <w:r>
        <w:rPr>
          <w:rFonts w:cs="Arial" w:hAnsi="Arial" w:eastAsia="Arial" w:ascii="Arial"/>
          <w:color w:val="FFFFFF"/>
          <w:spacing w:val="4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Ball</w:t>
      </w:r>
      <w:r>
        <w:rPr>
          <w:rFonts w:cs="Arial" w:hAnsi="Arial" w:eastAsia="Arial" w:ascii="Arial"/>
          <w:color w:val="FFFFFF"/>
          <w:spacing w:val="-3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State</w:t>
      </w:r>
      <w:r>
        <w:rPr>
          <w:rFonts w:cs="Arial" w:hAnsi="Arial" w:eastAsia="Arial" w:ascii="Arial"/>
          <w:color w:val="FFFFFF"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University</w:t>
      </w:r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center"/>
        <w:spacing w:before="3" w:lineRule="exact" w:line="180"/>
        <w:ind w:left="7197" w:right="475"/>
      </w:pP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Muncie,</w:t>
      </w:r>
      <w:r>
        <w:rPr>
          <w:rFonts w:cs="Arial" w:hAnsi="Arial" w:eastAsia="Arial" w:ascii="Arial"/>
          <w:color w:val="FFFFFF"/>
          <w:spacing w:val="-6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Indiana</w:t>
      </w:r>
      <w:r>
        <w:rPr>
          <w:rFonts w:cs="Arial" w:hAnsi="Arial" w:eastAsia="Arial" w:ascii="Arial"/>
          <w:color w:val="FFFFFF"/>
          <w:spacing w:val="-5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47306</w:t>
      </w:r>
      <w:r>
        <w:rPr>
          <w:rFonts w:cs="Arial" w:hAnsi="Arial" w:eastAsia="Arial" w:ascii="Arial"/>
          <w:color w:val="FFFFFF"/>
          <w:spacing w:val="40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(</w:t>
      </w:r>
      <w:r>
        <w:rPr>
          <w:rFonts w:cs="Arial" w:hAnsi="Arial" w:eastAsia="Arial" w:ascii="Arial"/>
          <w:color w:val="FFFFFF"/>
          <w:spacing w:val="1"/>
          <w:w w:val="100"/>
          <w:sz w:val="16"/>
          <w:szCs w:val="16"/>
        </w:rPr>
        <w:t>7</w:t>
      </w:r>
      <w:r>
        <w:rPr>
          <w:rFonts w:cs="Arial" w:hAnsi="Arial" w:eastAsia="Arial" w:ascii="Arial"/>
          <w:color w:val="FFFFFF"/>
          <w:spacing w:val="0"/>
          <w:w w:val="100"/>
          <w:sz w:val="16"/>
          <w:szCs w:val="16"/>
        </w:rPr>
        <w:t>65)</w:t>
      </w:r>
      <w:r>
        <w:rPr>
          <w:rFonts w:cs="Arial" w:hAnsi="Arial" w:eastAsia="Arial" w:ascii="Arial"/>
          <w:color w:val="FFFFFF"/>
          <w:spacing w:val="-4"/>
          <w:w w:val="100"/>
          <w:sz w:val="16"/>
          <w:szCs w:val="16"/>
        </w:rPr>
        <w:t> 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2</w:t>
      </w:r>
      <w:r>
        <w:rPr>
          <w:rFonts w:cs="Arial" w:hAnsi="Arial" w:eastAsia="Arial" w:ascii="Arial"/>
          <w:color w:val="FFFFFF"/>
          <w:spacing w:val="1"/>
          <w:w w:val="99"/>
          <w:sz w:val="16"/>
          <w:szCs w:val="16"/>
        </w:rPr>
        <w:t>8</w:t>
      </w:r>
      <w:r>
        <w:rPr>
          <w:rFonts w:cs="Arial" w:hAnsi="Arial" w:eastAsia="Arial" w:ascii="Arial"/>
          <w:color w:val="FFFFFF"/>
          <w:spacing w:val="1"/>
          <w:w w:val="99"/>
          <w:sz w:val="16"/>
          <w:szCs w:val="16"/>
        </w:rPr>
        <w:t>5</w:t>
      </w:r>
      <w:r>
        <w:rPr>
          <w:rFonts w:cs="Arial" w:hAnsi="Arial" w:eastAsia="Arial" w:ascii="Arial"/>
          <w:color w:val="FFFFFF"/>
          <w:spacing w:val="0"/>
          <w:w w:val="99"/>
          <w:sz w:val="16"/>
          <w:szCs w:val="16"/>
        </w:rPr>
        <w:t>-5634</w:t>
      </w:r>
      <w:hyperlink r:id="rId7"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 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www.bsu.edu/c</w:t>
        </w:r>
        <w:r>
          <w:rPr>
            <w:rFonts w:cs="Arial" w:hAnsi="Arial" w:eastAsia="Arial" w:ascii="Arial"/>
            <w:color w:val="FFFFFF"/>
            <w:spacing w:val="1"/>
            <w:w w:val="99"/>
            <w:sz w:val="16"/>
            <w:szCs w:val="16"/>
          </w:rPr>
          <w:t>a</w:t>
        </w:r>
        <w:r>
          <w:rPr>
            <w:rFonts w:cs="Arial" w:hAnsi="Arial" w:eastAsia="Arial" w:ascii="Arial"/>
            <w:color w:val="FFFFFF"/>
            <w:spacing w:val="1"/>
            <w:w w:val="99"/>
            <w:sz w:val="16"/>
            <w:szCs w:val="16"/>
          </w:rPr>
          <w:t>r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eers/</w:t>
        </w:r>
      </w:hyperlink>
      <w:hyperlink r:id="rId8"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 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careercente</w:t>
        </w:r>
        <w:r>
          <w:rPr>
            <w:rFonts w:cs="Arial" w:hAnsi="Arial" w:eastAsia="Arial" w:ascii="Arial"/>
            <w:color w:val="FFFFFF"/>
            <w:spacing w:val="1"/>
            <w:w w:val="99"/>
            <w:sz w:val="16"/>
            <w:szCs w:val="16"/>
          </w:rPr>
          <w:t>r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@</w:t>
        </w:r>
        <w:r>
          <w:rPr>
            <w:rFonts w:cs="Arial" w:hAnsi="Arial" w:eastAsia="Arial" w:ascii="Arial"/>
            <w:color w:val="FFFFFF"/>
            <w:spacing w:val="1"/>
            <w:w w:val="99"/>
            <w:sz w:val="16"/>
            <w:szCs w:val="16"/>
          </w:rPr>
          <w:t>b</w:t>
        </w:r>
        <w:r>
          <w:rPr>
            <w:rFonts w:cs="Arial" w:hAnsi="Arial" w:eastAsia="Arial" w:ascii="Arial"/>
            <w:color w:val="FFFFFF"/>
            <w:spacing w:val="0"/>
            <w:w w:val="99"/>
            <w:sz w:val="16"/>
            <w:szCs w:val="16"/>
          </w:rPr>
          <w:t>su.edu</w:t>
        </w:r>
      </w:hyperlink>
      <w:r>
        <w:rPr>
          <w:rFonts w:cs="Arial" w:hAnsi="Arial" w:eastAsia="Arial" w:ascii="Arial"/>
          <w:color w:val="000000"/>
          <w:spacing w:val="0"/>
          <w:w w:val="100"/>
          <w:sz w:val="16"/>
          <w:szCs w:val="16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16"/>
          <w:szCs w:val="16"/>
        </w:rPr>
        <w:jc w:val="right"/>
        <w:ind w:right="110"/>
      </w:pPr>
      <w:r>
        <w:rPr>
          <w:rFonts w:cs="Arial" w:hAnsi="Arial" w:eastAsia="Arial" w:ascii="Arial"/>
          <w:color w:val="FFFFFF"/>
          <w:w w:val="99"/>
          <w:sz w:val="16"/>
          <w:szCs w:val="16"/>
        </w:rPr>
        <w:t>03</w:t>
      </w:r>
      <w:r>
        <w:rPr>
          <w:rFonts w:cs="Arial" w:hAnsi="Arial" w:eastAsia="Arial" w:ascii="Arial"/>
          <w:color w:val="FFFFFF"/>
          <w:w w:val="100"/>
          <w:sz w:val="16"/>
          <w:szCs w:val="16"/>
        </w:rPr>
        <w:t>/</w:t>
      </w:r>
      <w:r>
        <w:rPr>
          <w:rFonts w:cs="Arial" w:hAnsi="Arial" w:eastAsia="Arial" w:ascii="Arial"/>
          <w:color w:val="FFFFFF"/>
          <w:w w:val="99"/>
          <w:sz w:val="16"/>
          <w:szCs w:val="16"/>
        </w:rPr>
        <w:t>13</w:t>
      </w:r>
      <w:r>
        <w:rPr>
          <w:rFonts w:cs="Arial" w:hAnsi="Arial" w:eastAsia="Arial" w:ascii="Arial"/>
          <w:color w:val="000000"/>
          <w:w w:val="100"/>
          <w:sz w:val="16"/>
          <w:szCs w:val="16"/>
        </w:rPr>
      </w:r>
    </w:p>
    <w:sectPr>
      <w:pgSz w:w="12240" w:h="15840"/>
      <w:pgMar w:top="1360" w:bottom="280" w:left="600" w:right="114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png"/><Relationship Id="rId5" Type="http://schemas.openxmlformats.org/officeDocument/2006/relationships/hyperlink" Target="mailto:charlie@bsu.edu" TargetMode="External"/><Relationship Id="rId6" Type="http://schemas.openxmlformats.org/officeDocument/2006/relationships/hyperlink" Target="http://charlie.iweb.bsu.edu/" TargetMode="External"/><Relationship Id="rId7" Type="http://schemas.openxmlformats.org/officeDocument/2006/relationships/hyperlink" Target="http://www.bsu.edu/careers/" TargetMode="External"/><Relationship Id="rId8" Type="http://schemas.openxmlformats.org/officeDocument/2006/relationships/hyperlink" Target="mailto:careercenter@bsu.edu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